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516DE2" w:rsidRDefault="00CC7E4E" w:rsidP="00516DE2">
            <w:pPr>
              <w:widowControl w:val="0"/>
              <w:autoSpaceDE w:val="0"/>
              <w:ind w:firstLine="34"/>
              <w:jc w:val="left"/>
              <w:rPr>
                <w:rFonts w:eastAsia="Times New Roman"/>
                <w:b/>
              </w:rPr>
            </w:pPr>
            <w:r>
              <w:rPr>
                <w:rFonts w:eastAsia="Times New Roman"/>
                <w:b/>
              </w:rPr>
              <w:t>Заместитель генерального директора</w:t>
            </w:r>
          </w:p>
          <w:p w:rsidR="00CC7E4E" w:rsidRDefault="00CC7E4E" w:rsidP="00516DE2">
            <w:pPr>
              <w:widowControl w:val="0"/>
              <w:autoSpaceDE w:val="0"/>
              <w:ind w:firstLine="34"/>
              <w:jc w:val="left"/>
              <w:rPr>
                <w:rFonts w:eastAsia="Times New Roman"/>
                <w:b/>
              </w:rPr>
            </w:pPr>
            <w:r>
              <w:rPr>
                <w:rFonts w:eastAsia="Times New Roman"/>
                <w:b/>
              </w:rPr>
              <w:t xml:space="preserve">по производству </w:t>
            </w:r>
          </w:p>
          <w:p w:rsidR="00516DE2" w:rsidRDefault="00516DE2" w:rsidP="00516DE2">
            <w:pPr>
              <w:widowControl w:val="0"/>
              <w:autoSpaceDE w:val="0"/>
              <w:ind w:firstLine="34"/>
              <w:jc w:val="left"/>
              <w:rPr>
                <w:rFonts w:eastAsia="Times New Roman"/>
                <w:b/>
              </w:rPr>
            </w:pPr>
          </w:p>
          <w:p w:rsidR="00A55117" w:rsidRDefault="00A55117" w:rsidP="00516DE2">
            <w:pPr>
              <w:widowControl w:val="0"/>
              <w:autoSpaceDE w:val="0"/>
              <w:ind w:firstLine="34"/>
              <w:jc w:val="left"/>
              <w:rPr>
                <w:rFonts w:eastAsia="Times New Roman"/>
                <w:b/>
              </w:rPr>
            </w:pPr>
          </w:p>
          <w:p w:rsidR="00516DE2" w:rsidRPr="000509FB" w:rsidRDefault="00516DE2" w:rsidP="00516DE2">
            <w:pPr>
              <w:widowControl w:val="0"/>
              <w:autoSpaceDE w:val="0"/>
              <w:ind w:firstLine="34"/>
              <w:jc w:val="left"/>
              <w:rPr>
                <w:rFonts w:eastAsia="Times New Roman"/>
                <w:b/>
              </w:rPr>
            </w:pPr>
            <w:r w:rsidRPr="000509FB">
              <w:rPr>
                <w:rFonts w:eastAsia="Times New Roman"/>
                <w:b/>
              </w:rPr>
              <w:t>______________</w:t>
            </w:r>
            <w:r>
              <w:rPr>
                <w:rFonts w:eastAsia="Times New Roman"/>
                <w:b/>
              </w:rPr>
              <w:t xml:space="preserve"> </w:t>
            </w:r>
            <w:r w:rsidR="00CC7E4E">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CC7E4E">
            <w:pPr>
              <w:widowControl w:val="0"/>
              <w:autoSpaceDE w:val="0"/>
              <w:jc w:val="left"/>
              <w:rPr>
                <w:rFonts w:eastAsia="Times New Roman"/>
                <w:b/>
              </w:rPr>
            </w:pPr>
            <w:r w:rsidRPr="000509FB">
              <w:rPr>
                <w:rFonts w:eastAsia="Times New Roman"/>
                <w:b/>
              </w:rPr>
              <w:t>«_____»_______________20</w:t>
            </w:r>
            <w:r>
              <w:rPr>
                <w:rFonts w:eastAsia="Times New Roman"/>
                <w:b/>
              </w:rPr>
              <w:t>2</w:t>
            </w:r>
            <w:r w:rsidR="00CC7E4E">
              <w:rPr>
                <w:rFonts w:eastAsia="Times New Roman"/>
                <w:b/>
              </w:rPr>
              <w:t>4</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516DE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sidR="00941662">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A55117" w:rsidRDefault="00A55117" w:rsidP="001F5A80">
            <w:pPr>
              <w:widowControl w:val="0"/>
              <w:autoSpaceDE w:val="0"/>
              <w:jc w:val="left"/>
              <w:rPr>
                <w:rFonts w:eastAsia="Times New Roman"/>
                <w:b/>
              </w:rPr>
            </w:pPr>
          </w:p>
          <w:p w:rsidR="00CC7E4E" w:rsidRDefault="00CC7E4E"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516DE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CC7E4E">
              <w:rPr>
                <w:rFonts w:eastAsia="Times New Roman"/>
                <w:b/>
              </w:rPr>
              <w:t>4</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6471D3" w:rsidRPr="006471D3">
        <w:rPr>
          <w:b/>
          <w:bCs/>
          <w:color w:val="000000"/>
          <w:sz w:val="28"/>
          <w:szCs w:val="28"/>
        </w:rPr>
        <w:t>стальных труб, отводов и неподвижных опор в ППУ изоляции</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AE0A29" w:rsidRDefault="00AE0A29" w:rsidP="00634B61">
      <w:pPr>
        <w:jc w:val="right"/>
        <w:rPr>
          <w:b/>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CC7E4E">
        <w:t>4</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CC7E4E">
        <w:rPr>
          <w:rFonts w:eastAsia="Times New Roman"/>
          <w:b/>
        </w:rPr>
        <w:t>4</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31594" w:rsidP="00ED4EBA">
            <w:pPr>
              <w:snapToGrid w:val="0"/>
              <w:jc w:val="center"/>
              <w:rPr>
                <w:rFonts w:eastAsia="Times New Roman" w:cs="Arial"/>
                <w:bCs/>
                <w:sz w:val="28"/>
                <w:szCs w:val="28"/>
              </w:rPr>
            </w:pPr>
            <w:r>
              <w:rPr>
                <w:rFonts w:eastAsia="Times New Roman" w:cs="Arial"/>
                <w:bCs/>
                <w:sz w:val="28"/>
                <w:szCs w:val="28"/>
              </w:rPr>
              <w:t>39-</w:t>
            </w:r>
            <w:r w:rsidR="00514E17">
              <w:rPr>
                <w:rFonts w:eastAsia="Times New Roman" w:cs="Arial"/>
                <w:bCs/>
                <w:sz w:val="28"/>
                <w:szCs w:val="28"/>
              </w:rPr>
              <w:t>4</w:t>
            </w:r>
            <w:r w:rsidR="00ED4EBA">
              <w:rPr>
                <w:rFonts w:eastAsia="Times New Roman" w:cs="Arial"/>
                <w:bCs/>
                <w:sz w:val="28"/>
                <w:szCs w:val="28"/>
              </w:rPr>
              <w:t>3</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732046" w:rsidP="00ED4EBA">
            <w:pPr>
              <w:snapToGrid w:val="0"/>
              <w:jc w:val="center"/>
              <w:rPr>
                <w:rFonts w:eastAsia="Times New Roman" w:cs="Arial"/>
                <w:bCs/>
                <w:sz w:val="28"/>
                <w:szCs w:val="28"/>
              </w:rPr>
            </w:pPr>
            <w:r>
              <w:rPr>
                <w:rFonts w:eastAsia="Times New Roman" w:cs="Arial"/>
                <w:bCs/>
                <w:sz w:val="28"/>
                <w:szCs w:val="28"/>
              </w:rPr>
              <w:t>4</w:t>
            </w:r>
            <w:r w:rsidR="00ED4EBA">
              <w:rPr>
                <w:rFonts w:eastAsia="Times New Roman" w:cs="Arial"/>
                <w:bCs/>
                <w:sz w:val="28"/>
                <w:szCs w:val="28"/>
              </w:rPr>
              <w:t>4</w:t>
            </w:r>
            <w:r w:rsidR="00907D87">
              <w:rPr>
                <w:rFonts w:eastAsia="Times New Roman" w:cs="Arial"/>
                <w:bCs/>
                <w:sz w:val="28"/>
                <w:szCs w:val="28"/>
              </w:rPr>
              <w:t>-</w:t>
            </w:r>
            <w:r w:rsidR="00ED4EBA">
              <w:rPr>
                <w:rFonts w:eastAsia="Times New Roman" w:cs="Arial"/>
                <w:bCs/>
                <w:sz w:val="28"/>
                <w:szCs w:val="28"/>
              </w:rPr>
              <w:t>49</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E0A29" w:rsidP="00ED4EBA">
            <w:pPr>
              <w:snapToGrid w:val="0"/>
              <w:jc w:val="center"/>
              <w:rPr>
                <w:rFonts w:eastAsia="Times New Roman" w:cs="Arial"/>
                <w:bCs/>
                <w:sz w:val="28"/>
                <w:szCs w:val="28"/>
              </w:rPr>
            </w:pPr>
            <w:r>
              <w:rPr>
                <w:rFonts w:eastAsia="Times New Roman" w:cs="Arial"/>
                <w:bCs/>
                <w:sz w:val="28"/>
                <w:szCs w:val="28"/>
                <w:lang w:val="en-US"/>
              </w:rPr>
              <w:t>5</w:t>
            </w:r>
            <w:r w:rsidR="00ED4EBA">
              <w:rPr>
                <w:rFonts w:eastAsia="Times New Roman" w:cs="Arial"/>
                <w:bCs/>
                <w:sz w:val="28"/>
                <w:szCs w:val="28"/>
              </w:rPr>
              <w:t>0</w:t>
            </w:r>
            <w:r w:rsidR="0084729D">
              <w:rPr>
                <w:rFonts w:eastAsia="Times New Roman" w:cs="Arial"/>
                <w:bCs/>
                <w:sz w:val="28"/>
                <w:szCs w:val="28"/>
              </w:rPr>
              <w:t>-</w:t>
            </w:r>
            <w:r w:rsidR="00732046">
              <w:rPr>
                <w:rFonts w:eastAsia="Times New Roman" w:cs="Arial"/>
                <w:bCs/>
                <w:sz w:val="28"/>
                <w:szCs w:val="28"/>
              </w:rPr>
              <w:t>5</w:t>
            </w:r>
            <w:r w:rsidR="00ED4EBA">
              <w:rPr>
                <w:rFonts w:eastAsia="Times New Roman" w:cs="Arial"/>
                <w:bCs/>
                <w:sz w:val="28"/>
                <w:szCs w:val="28"/>
              </w:rPr>
              <w:t>3</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F8376D">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F8376D">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6471D3">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ED4EBA" w:rsidP="00C33032">
            <w:pPr>
              <w:autoSpaceDE w:val="0"/>
            </w:pPr>
            <w:r>
              <w:rPr>
                <w:rFonts w:eastAsia="Times New Roman"/>
                <w:iCs/>
                <w:color w:val="000000"/>
              </w:rPr>
              <w:t xml:space="preserve">Инженер ПТО </w:t>
            </w:r>
            <w:proofErr w:type="spellStart"/>
            <w:r>
              <w:rPr>
                <w:rFonts w:eastAsia="Times New Roman"/>
                <w:iCs/>
                <w:color w:val="000000"/>
              </w:rPr>
              <w:t>Шиянов</w:t>
            </w:r>
            <w:proofErr w:type="spellEnd"/>
            <w:r>
              <w:rPr>
                <w:rFonts w:eastAsia="Times New Roman"/>
                <w:iCs/>
                <w:color w:val="000000"/>
              </w:rPr>
              <w:t xml:space="preserve"> Алексей Александрович тел. (3467)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proofErr w:type="gramEnd"/>
            <w:r w:rsidRPr="00C51B47">
              <w:rPr>
                <w:bCs/>
              </w:rPr>
              <w:t xml:space="preserve">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6471D3">
            <w:r w:rsidRPr="009F5E45">
              <w:rPr>
                <w:rFonts w:eastAsia="Times New Roman"/>
              </w:rPr>
              <w:t>«</w:t>
            </w:r>
            <w:r w:rsidR="006471D3">
              <w:rPr>
                <w:rFonts w:eastAsia="Times New Roman"/>
              </w:rPr>
              <w:t>31</w:t>
            </w:r>
            <w:r w:rsidRPr="009F5E45">
              <w:rPr>
                <w:rFonts w:eastAsia="Times New Roman"/>
              </w:rPr>
              <w:t xml:space="preserve">» </w:t>
            </w:r>
            <w:r w:rsidR="006471D3">
              <w:rPr>
                <w:rFonts w:eastAsia="Times New Roman"/>
              </w:rPr>
              <w:t>мая</w:t>
            </w:r>
            <w:r w:rsidRPr="009F5E45">
              <w:rPr>
                <w:rFonts w:eastAsia="Times New Roman"/>
              </w:rPr>
              <w:t xml:space="preserve"> 202</w:t>
            </w:r>
            <w:r w:rsidR="00CC7E4E">
              <w:rPr>
                <w:rFonts w:eastAsia="Times New Roman"/>
              </w:rPr>
              <w:t>4</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6471D3">
            <w:r w:rsidRPr="009F5E45">
              <w:t>«</w:t>
            </w:r>
            <w:r w:rsidR="006471D3">
              <w:t>10</w:t>
            </w:r>
            <w:r w:rsidRPr="009F5E45">
              <w:t xml:space="preserve">» </w:t>
            </w:r>
            <w:r w:rsidR="006471D3">
              <w:t>июня</w:t>
            </w:r>
            <w:r w:rsidRPr="009F5E45">
              <w:t xml:space="preserve"> 202</w:t>
            </w:r>
            <w:r w:rsidR="00CC7E4E">
              <w:t>4</w:t>
            </w:r>
            <w:r w:rsidRPr="009F5E45">
              <w:t xml:space="preserve"> года в 0</w:t>
            </w:r>
            <w:r w:rsidR="00196934">
              <w:t>8</w:t>
            </w:r>
            <w:r w:rsidRPr="009F5E45">
              <w:t>:</w:t>
            </w:r>
            <w:r w:rsidR="00196934">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6471D3">
            <w:pPr>
              <w:autoSpaceDE w:val="0"/>
              <w:rPr>
                <w:rFonts w:eastAsia="Times New Roman"/>
                <w:highlight w:val="lightGray"/>
              </w:rPr>
            </w:pPr>
            <w:r w:rsidRPr="009F5E45">
              <w:t>«</w:t>
            </w:r>
            <w:r w:rsidR="006471D3">
              <w:t>10</w:t>
            </w:r>
            <w:r w:rsidRPr="009F5E45">
              <w:t xml:space="preserve">» </w:t>
            </w:r>
            <w:r w:rsidR="006471D3">
              <w:t>июня</w:t>
            </w:r>
            <w:r w:rsidRPr="009F5E45">
              <w:t xml:space="preserve"> 202</w:t>
            </w:r>
            <w:r w:rsidR="00CC7E4E">
              <w:t>4</w:t>
            </w:r>
            <w:r w:rsidRPr="009F5E45">
              <w:t xml:space="preserve"> года в 0</w:t>
            </w:r>
            <w:r w:rsidR="00196934">
              <w:t>8</w:t>
            </w:r>
            <w:r w:rsidRPr="009F5E45">
              <w:t>:</w:t>
            </w:r>
            <w:r w:rsidR="00196934">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6471D3">
              <w:t>11</w:t>
            </w:r>
            <w:r w:rsidR="00A31594" w:rsidRPr="009F5E45">
              <w:t xml:space="preserve">» </w:t>
            </w:r>
            <w:r w:rsidR="006471D3">
              <w:t>июня</w:t>
            </w:r>
            <w:r w:rsidR="00A31594" w:rsidRPr="009F5E45">
              <w:t xml:space="preserve"> 202</w:t>
            </w:r>
            <w:r w:rsidR="00CC7E4E">
              <w:t>4</w:t>
            </w:r>
            <w:r w:rsidR="00A31594" w:rsidRPr="009F5E45">
              <w:t xml:space="preserve"> года в 0</w:t>
            </w:r>
            <w:r w:rsidR="00196934">
              <w:t>8</w:t>
            </w:r>
            <w:r w:rsidR="00A31594" w:rsidRPr="009F5E45">
              <w:t>:</w:t>
            </w:r>
            <w:r w:rsidR="00196934">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196934">
              <w:t>1</w:t>
            </w:r>
            <w:r w:rsidR="006471D3">
              <w:t>3</w:t>
            </w:r>
            <w:r w:rsidR="00A31594" w:rsidRPr="009F5E45">
              <w:t xml:space="preserve">» </w:t>
            </w:r>
            <w:r w:rsidR="006471D3">
              <w:t>июня</w:t>
            </w:r>
            <w:r w:rsidR="00A31594" w:rsidRPr="009F5E45">
              <w:t xml:space="preserve"> 202</w:t>
            </w:r>
            <w:r w:rsidR="00CC7E4E">
              <w:t>4</w:t>
            </w:r>
            <w:r w:rsidR="00A31594" w:rsidRPr="009F5E45">
              <w:t xml:space="preserve"> года в 0</w:t>
            </w:r>
            <w:r w:rsidR="00196934">
              <w:t>8</w:t>
            </w:r>
            <w:r w:rsidR="00A31594" w:rsidRPr="009F5E45">
              <w:t>:</w:t>
            </w:r>
            <w:r w:rsidR="00196934">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6471D3">
              <w:t>1</w:t>
            </w:r>
            <w:r w:rsidR="00196934">
              <w:t>4</w:t>
            </w:r>
            <w:r w:rsidR="00A31594" w:rsidRPr="009F5E45">
              <w:t xml:space="preserve">» </w:t>
            </w:r>
            <w:r w:rsidR="006471D3">
              <w:t>июня</w:t>
            </w:r>
            <w:r w:rsidR="00A31594" w:rsidRPr="009F5E45">
              <w:t xml:space="preserve"> 202</w:t>
            </w:r>
            <w:r w:rsidR="00CC7E4E">
              <w:t>4</w:t>
            </w:r>
            <w:r w:rsidR="00A31594" w:rsidRPr="009F5E45">
              <w:t xml:space="preserve"> года в 0</w:t>
            </w:r>
            <w:r w:rsidR="00196934">
              <w:t>8</w:t>
            </w:r>
            <w:r w:rsidR="00A31594" w:rsidRPr="009F5E45">
              <w:t>:</w:t>
            </w:r>
            <w:r w:rsidR="00196934">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6471D3">
              <w:rPr>
                <w:rFonts w:eastAsia="Times New Roman"/>
              </w:rPr>
              <w:t>31</w:t>
            </w:r>
            <w:r w:rsidR="00A31594" w:rsidRPr="009F5E45">
              <w:rPr>
                <w:rFonts w:eastAsia="Times New Roman"/>
              </w:rPr>
              <w:t xml:space="preserve">» </w:t>
            </w:r>
            <w:r w:rsidR="006471D3">
              <w:rPr>
                <w:rFonts w:eastAsia="Times New Roman"/>
              </w:rPr>
              <w:t>мая</w:t>
            </w:r>
            <w:r w:rsidR="004320F9">
              <w:rPr>
                <w:rFonts w:eastAsia="Times New Roman"/>
              </w:rPr>
              <w:t xml:space="preserve"> </w:t>
            </w:r>
            <w:r w:rsidR="00A31594" w:rsidRPr="009F5E45">
              <w:rPr>
                <w:rFonts w:eastAsia="Times New Roman"/>
              </w:rPr>
              <w:t>202</w:t>
            </w:r>
            <w:r w:rsidR="00CC7E4E">
              <w:rPr>
                <w:rFonts w:eastAsia="Times New Roman"/>
              </w:rPr>
              <w:t>4</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6471D3">
              <w:t>10</w:t>
            </w:r>
            <w:r w:rsidRPr="009F5E45">
              <w:t xml:space="preserve">» </w:t>
            </w:r>
            <w:r w:rsidR="006471D3">
              <w:t>июня</w:t>
            </w:r>
            <w:r w:rsidRPr="009F5E45">
              <w:t xml:space="preserve"> 202</w:t>
            </w:r>
            <w:r w:rsidR="00CC7E4E">
              <w:t>4</w:t>
            </w:r>
            <w:r w:rsidRPr="009F5E45">
              <w:t xml:space="preserve"> года 0</w:t>
            </w:r>
            <w:r w:rsidR="00196934">
              <w:t>8</w:t>
            </w:r>
            <w:r w:rsidRPr="009F5E45">
              <w:t>:</w:t>
            </w:r>
            <w:r w:rsidR="00196934">
              <w:t>3</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0" w:name="_Ref378105180"/>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6471D3" w:rsidRPr="006471D3">
              <w:rPr>
                <w:b/>
                <w:bCs/>
                <w:color w:val="000000"/>
                <w:u w:val="single"/>
              </w:rPr>
              <w:t>стальных труб, отводов и неподвижных опор в ППУ изоляции</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6471D3" w:rsidRPr="006471D3">
              <w:rPr>
                <w:b/>
                <w:bCs/>
                <w:color w:val="000000"/>
                <w:u w:val="single"/>
              </w:rPr>
              <w:t>стальных труб, отводов и неподвижных опор в ППУ изоляции</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1" w:name="_Ref378853453"/>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68315592"/>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6471D3">
              <w:rPr>
                <w:rFonts w:eastAsia="DejaVu Sans" w:cs="DejaVu Sans"/>
                <w:b/>
                <w:iCs/>
                <w:kern w:val="1"/>
                <w:lang w:bidi="hi-IN"/>
              </w:rPr>
              <w:t>2 766 834</w:t>
            </w:r>
            <w:r w:rsidR="00A31594" w:rsidRPr="004320F9">
              <w:rPr>
                <w:rFonts w:eastAsia="DejaVu Sans" w:cs="DejaVu Sans"/>
                <w:b/>
                <w:iCs/>
                <w:kern w:val="1"/>
                <w:lang w:bidi="hi-IN"/>
              </w:rPr>
              <w:t xml:space="preserve"> (</w:t>
            </w:r>
            <w:r w:rsidR="006471D3">
              <w:rPr>
                <w:rFonts w:eastAsia="DejaVu Sans" w:cs="DejaVu Sans"/>
                <w:b/>
                <w:iCs/>
                <w:kern w:val="1"/>
                <w:lang w:bidi="hi-IN"/>
              </w:rPr>
              <w:t>два миллиона семьсот шестьдесят шесть тысяч восемьсот тридцать четыре</w:t>
            </w:r>
            <w:r w:rsidR="00A31594" w:rsidRPr="004320F9">
              <w:rPr>
                <w:rFonts w:eastAsia="DejaVu Sans" w:cs="DejaVu Sans"/>
                <w:b/>
                <w:iCs/>
                <w:kern w:val="1"/>
                <w:lang w:bidi="hi-IN"/>
              </w:rPr>
              <w:t>) рубл</w:t>
            </w:r>
            <w:r w:rsidR="00AE0A29">
              <w:rPr>
                <w:rFonts w:eastAsia="DejaVu Sans" w:cs="DejaVu Sans"/>
                <w:b/>
                <w:iCs/>
                <w:kern w:val="1"/>
                <w:lang w:bidi="hi-IN"/>
              </w:rPr>
              <w:t>я</w:t>
            </w:r>
            <w:r w:rsidR="00A31594" w:rsidRPr="004320F9">
              <w:rPr>
                <w:rFonts w:eastAsia="DejaVu Sans" w:cs="DejaVu Sans"/>
                <w:b/>
                <w:iCs/>
                <w:kern w:val="1"/>
                <w:lang w:bidi="hi-IN"/>
              </w:rPr>
              <w:t xml:space="preserve"> </w:t>
            </w:r>
            <w:r w:rsidR="00AE0A29">
              <w:rPr>
                <w:rFonts w:eastAsia="DejaVu Sans" w:cs="DejaVu Sans"/>
                <w:b/>
                <w:iCs/>
                <w:kern w:val="1"/>
                <w:lang w:bidi="hi-IN"/>
              </w:rPr>
              <w:t>3</w:t>
            </w:r>
            <w:r w:rsidR="006471D3">
              <w:rPr>
                <w:rFonts w:eastAsia="DejaVu Sans" w:cs="DejaVu Sans"/>
                <w:b/>
                <w:iCs/>
                <w:kern w:val="1"/>
                <w:lang w:bidi="hi-IN"/>
              </w:rPr>
              <w:t>7</w:t>
            </w:r>
            <w:r w:rsidR="00A31594" w:rsidRPr="004320F9">
              <w:rPr>
                <w:rFonts w:eastAsia="DejaVu Sans" w:cs="DejaVu Sans"/>
                <w:b/>
                <w:iCs/>
                <w:kern w:val="1"/>
                <w:lang w:bidi="hi-IN"/>
              </w:rPr>
              <w:t xml:space="preserve"> копе</w:t>
            </w:r>
            <w:r w:rsidR="006471D3">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1D0638" w:rsidRDefault="006471D3" w:rsidP="008322C6">
            <w:pPr>
              <w:pStyle w:val="rvps9"/>
              <w:ind w:firstLine="34"/>
              <w:rPr>
                <w:rFonts w:ascii="Times New Roman CYR" w:eastAsia="Arial" w:hAnsi="Times New Roman CYR" w:cs="Times New Roman CYR"/>
                <w:kern w:val="1"/>
                <w:lang w:eastAsia="ru-RU" w:bidi="hi-IN"/>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CC7E4E" w:rsidRPr="00CF6780">
              <w:rPr>
                <w:rFonts w:eastAsia="Calibri" w:cs="Mangal"/>
                <w:kern w:val="1"/>
                <w:lang w:eastAsia="en-US" w:bidi="hi-IN"/>
              </w:rPr>
              <w:t>.</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3" w:name="_Ref378853304"/>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78109129"/>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9A67E5" w:rsidRDefault="00A356EF" w:rsidP="00EF09B2">
                  <w:pPr>
                    <w:pStyle w:val="ad"/>
                    <w:ind w:left="0"/>
                    <w:rPr>
                      <w:rFonts w:cs="Arial"/>
                      <w:color w:val="000000"/>
                    </w:rPr>
                  </w:pPr>
                  <w:r w:rsidRPr="009A67E5">
                    <w:rPr>
                      <w:rFonts w:cs="Arial"/>
                      <w:color w:val="000000"/>
                    </w:rPr>
                    <w:t>4</w:t>
                  </w:r>
                  <w:r w:rsidR="005D502B"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9A67E5" w:rsidRDefault="00F8376D" w:rsidP="00EF09B2">
                  <w:pPr>
                    <w:pStyle w:val="ad"/>
                    <w:ind w:left="0"/>
                  </w:pPr>
                  <w:r>
                    <w:rPr>
                      <w:rFonts w:cs="Arial"/>
                      <w:color w:val="000000"/>
                    </w:rPr>
                    <w:t>6</w:t>
                  </w:r>
                  <w:r w:rsidR="00EF09B2"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AE0A29">
                    <w:rPr>
                      <w:rFonts w:eastAsia="Times New Roman" w:cs="Arial"/>
                    </w:rPr>
                    <w:t>календарных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t>max</w:t>
                  </w:r>
                  <w:r w:rsidRPr="009A67E5">
                    <w:rPr>
                      <w:rFonts w:eastAsia="Times New Roman" w:cs="Arial"/>
                    </w:rPr>
                    <w:t xml:space="preserve"> срок: </w:t>
                  </w:r>
                  <w:r w:rsidR="006471D3">
                    <w:rPr>
                      <w:rFonts w:eastAsia="Times New Roman" w:cs="Arial"/>
                    </w:rPr>
                    <w:t>14</w:t>
                  </w:r>
                  <w:r w:rsidR="00A5012F" w:rsidRPr="009A67E5">
                    <w:rPr>
                      <w:rFonts w:eastAsia="Times New Roman" w:cs="Arial"/>
                    </w:rPr>
                    <w:t xml:space="preserve"> </w:t>
                  </w:r>
                  <w:r w:rsidR="00AE0A29">
                    <w:rPr>
                      <w:rFonts w:eastAsia="Times New Roman" w:cs="Arial"/>
                    </w:rPr>
                    <w:t>календарных</w:t>
                  </w:r>
                  <w:r w:rsidR="00A457E5" w:rsidRPr="009A67E5">
                    <w:rPr>
                      <w:rFonts w:eastAsia="Times New Roman" w:cs="Arial"/>
                    </w:rPr>
                    <w:t xml:space="preserve"> дней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w:t>
                  </w:r>
                  <w:r w:rsidR="00A5012F" w:rsidRPr="009A67E5">
                    <w:rPr>
                      <w:rFonts w:eastAsia="Times New Roman" w:cs="Arial"/>
                    </w:rPr>
                    <w:lastRenderedPageBreak/>
                    <w:t xml:space="preserve">срок не устанавливается и считается равным 0 для расчета по формуле оценки </w:t>
                  </w:r>
                </w:p>
              </w:tc>
            </w:tr>
          </w:tbl>
          <w:p w:rsidR="00EF09B2" w:rsidRDefault="00EF09B2" w:rsidP="00EF09B2">
            <w:pPr>
              <w:ind w:firstLine="459"/>
            </w:pPr>
            <w:r>
              <w:rPr>
                <w:rFonts w:eastAsia="Times New Roman"/>
              </w:rPr>
              <w:lastRenderedPageBreak/>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767CE0"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767CE0"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C03E71" w:rsidRDefault="00EF09B2" w:rsidP="00EF09B2">
            <w:pPr>
              <w:rPr>
                <w:rFonts w:eastAsia="Times New Roman"/>
              </w:rPr>
            </w:pPr>
            <w:r>
              <w:rPr>
                <w:rFonts w:eastAsia="Times New Roman"/>
              </w:rPr>
              <w:lastRenderedPageBreak/>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5" w:name="_Ref368314453"/>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6" w:name="_Ref377141801"/>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7" w:name="_Ref378853535"/>
            <w:bookmarkEnd w:id="17"/>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 xml:space="preserve">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lastRenderedPageBreak/>
              <w:t>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r>
        <w:rPr>
          <w:rFonts w:eastAsia="MS Mincho"/>
          <w:b/>
          <w:bCs/>
          <w:i/>
          <w:iCs/>
          <w:color w:val="17365D"/>
          <w:sz w:val="26"/>
        </w:rPr>
        <w:br/>
      </w:r>
    </w:p>
    <w:p w:rsidR="00F8376D" w:rsidRDefault="00F8376D">
      <w:pPr>
        <w:suppressAutoHyphens w:val="0"/>
        <w:jc w:val="left"/>
        <w:rPr>
          <w:rFonts w:eastAsia="MS Mincho"/>
          <w:b/>
          <w:bCs/>
          <w:i/>
          <w:iCs/>
          <w:color w:val="17365D"/>
          <w:sz w:val="26"/>
        </w:rPr>
      </w:pPr>
      <w:r>
        <w:rPr>
          <w:rFonts w:eastAsia="MS Mincho"/>
          <w:b/>
          <w:bCs/>
          <w:i/>
          <w:iCs/>
          <w:color w:val="17365D"/>
          <w:sz w:val="26"/>
        </w:rPr>
        <w:br w:type="page"/>
      </w: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8" w:name="_Ref528845966"/>
            <w:bookmarkEnd w:id="18"/>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w:t>
            </w:r>
            <w:r w:rsidR="004E53AD">
              <w:rPr>
                <w:rFonts w:eastAsia="Times New Roman"/>
              </w:rPr>
              <w:t>6</w:t>
            </w:r>
            <w:r w:rsidRPr="00B844B8">
              <w:rPr>
                <w:rFonts w:eastAsia="Times New Roman"/>
              </w:rPr>
              <w:t xml:space="preserve"> п. </w:t>
            </w:r>
            <w:r w:rsidR="004E53AD">
              <w:rPr>
                <w:rFonts w:eastAsia="Times New Roman"/>
              </w:rPr>
              <w:t>15</w:t>
            </w:r>
            <w:r w:rsidRPr="00B844B8">
              <w:rPr>
                <w:rFonts w:eastAsia="Times New Roman"/>
              </w:rPr>
              <w:t xml:space="preserve">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45"/>
            <w:bookmarkEnd w:id="19"/>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0" w:name="_Ref368316022"/>
            <w:bookmarkEnd w:id="20"/>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F8376D">
        <w:trPr>
          <w:trHeight w:val="85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F8376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F8376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BA045F" w:rsidRPr="00BA045F" w:rsidRDefault="00C03E71" w:rsidP="00F8376D">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F8376D" w:rsidRDefault="00F8376D">
      <w:pPr>
        <w:suppressAutoHyphens w:val="0"/>
        <w:jc w:val="left"/>
        <w:rPr>
          <w:rFonts w:eastAsia="MS Mincho"/>
          <w:b/>
          <w:bCs/>
          <w:i/>
          <w:iCs/>
          <w:color w:val="1F497D"/>
          <w:sz w:val="26"/>
        </w:rPr>
      </w:pPr>
      <w:r>
        <w:rPr>
          <w:rFonts w:eastAsia="MS Mincho"/>
          <w:b/>
          <w:bCs/>
          <w:i/>
          <w:iCs/>
          <w:color w:val="1F497D"/>
          <w:sz w:val="26"/>
        </w:rPr>
        <w:br w:type="page"/>
      </w: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6471D3"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proofErr w:type="gramStart"/>
            <w:r w:rsidRPr="0043647B">
              <w:rPr>
                <w:lang w:eastAsia="ru-RU"/>
              </w:rPr>
              <w:t>счет-фактуры</w:t>
            </w:r>
            <w:proofErr w:type="gramEnd"/>
            <w:r>
              <w:rPr>
                <w:lang w:eastAsia="ru-RU"/>
              </w:rPr>
              <w:t xml:space="preserve"> </w:t>
            </w:r>
            <w:r w:rsidRPr="004B6846">
              <w:rPr>
                <w:i/>
                <w:lang w:eastAsia="ru-RU"/>
              </w:rPr>
              <w:t>(счёта, в случае, если участник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1"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1"/>
    </w:p>
    <w:p w:rsidR="00C03E71" w:rsidRDefault="00C03E71">
      <w:pPr>
        <w:keepNext/>
        <w:spacing w:before="60" w:after="60"/>
        <w:ind w:left="788" w:hanging="357"/>
        <w:rPr>
          <w:rFonts w:eastAsia="MS Mincho"/>
          <w:b/>
          <w:bCs/>
          <w:color w:val="548DD4"/>
          <w:kern w:val="1"/>
          <w:sz w:val="28"/>
        </w:rPr>
      </w:pPr>
      <w:bookmarkStart w:id="22" w:name="_%D0%A4%D0%BE%D1%80%D0%BC%D0%B0_1_%D0%97"/>
      <w:bookmarkEnd w:id="22"/>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6471D3">
        <w:rPr>
          <w:rFonts w:eastAsia="Times New Roman"/>
          <w:i/>
          <w:sz w:val="20"/>
          <w:szCs w:val="20"/>
        </w:rPr>
        <w:t xml:space="preserve"> (2.1.1, 2.1.2)</w:t>
      </w:r>
      <w:r w:rsidR="00A356EF">
        <w:rPr>
          <w:rFonts w:eastAsia="Times New Roman"/>
          <w:i/>
          <w:sz w:val="20"/>
          <w:szCs w:val="20"/>
        </w:rPr>
        <w:t>,</w:t>
      </w:r>
      <w:r w:rsidR="004D1C00">
        <w:rPr>
          <w:rFonts w:eastAsia="Times New Roman"/>
          <w:i/>
          <w:sz w:val="20"/>
          <w:szCs w:val="20"/>
        </w:rPr>
        <w:t xml:space="preserve"> 2.2</w:t>
      </w:r>
      <w:r w:rsidR="00ED4EBA">
        <w:rPr>
          <w:rFonts w:eastAsia="Times New Roman"/>
          <w:i/>
          <w:sz w:val="20"/>
          <w:szCs w:val="20"/>
        </w:rPr>
        <w:t xml:space="preserve"> (2.2.1)</w:t>
      </w:r>
      <w:r w:rsidR="004D1C00">
        <w:rPr>
          <w:rFonts w:eastAsia="Times New Roman"/>
          <w:i/>
          <w:sz w:val="20"/>
          <w:szCs w:val="20"/>
        </w:rPr>
        <w:t>, 2.3</w:t>
      </w:r>
      <w:r w:rsidR="00ED4EBA">
        <w:rPr>
          <w:rFonts w:eastAsia="Times New Roman"/>
          <w:i/>
          <w:sz w:val="20"/>
          <w:szCs w:val="20"/>
        </w:rPr>
        <w:t>,</w:t>
      </w:r>
      <w:r w:rsidR="00B2313D">
        <w:rPr>
          <w:rFonts w:eastAsia="Times New Roman"/>
          <w:i/>
          <w:sz w:val="20"/>
          <w:szCs w:val="20"/>
        </w:rPr>
        <w:t xml:space="preserve"> 2.4, 2.5</w:t>
      </w:r>
      <w:r w:rsidR="00AE0A29">
        <w:rPr>
          <w:rFonts w:eastAsia="Times New Roman"/>
          <w:i/>
          <w:sz w:val="20"/>
          <w:szCs w:val="20"/>
        </w:rPr>
        <w:t>, 2.6, 2.7</w:t>
      </w:r>
      <w:r w:rsidR="00743E72" w:rsidRPr="00743E72">
        <w:rPr>
          <w:rFonts w:eastAsia="Times New Roman"/>
          <w:i/>
          <w:sz w:val="20"/>
          <w:szCs w:val="20"/>
        </w:rPr>
        <w:t>), п.3(3.1</w:t>
      </w:r>
      <w:r w:rsidR="00AE0A29">
        <w:rPr>
          <w:rFonts w:eastAsia="Times New Roman"/>
          <w:i/>
          <w:sz w:val="20"/>
          <w:szCs w:val="20"/>
        </w:rPr>
        <w:t>, 3.2, 3.3</w:t>
      </w:r>
      <w:r w:rsidR="006471D3">
        <w:rPr>
          <w:rFonts w:eastAsia="Times New Roman"/>
          <w:i/>
          <w:sz w:val="20"/>
          <w:szCs w:val="20"/>
        </w:rPr>
        <w:t>, 3.4, 3.5, 3.6, 3.7</w:t>
      </w:r>
      <w:r w:rsidR="00B2313D">
        <w:rPr>
          <w:rFonts w:eastAsia="Times New Roman"/>
          <w:i/>
          <w:sz w:val="20"/>
          <w:szCs w:val="20"/>
        </w:rPr>
        <w:t>)</w:t>
      </w:r>
      <w:r w:rsidR="006471D3">
        <w:rPr>
          <w:rFonts w:eastAsia="Times New Roman"/>
          <w:i/>
          <w:sz w:val="20"/>
          <w:szCs w:val="20"/>
        </w:rPr>
        <w:t>, п.4(4.1, 4.2, 4.3, 4.4</w:t>
      </w:r>
      <w:r w:rsidR="00743E72" w:rsidRPr="00743E72">
        <w:rPr>
          <w:rFonts w:eastAsia="Times New Roman"/>
          <w:i/>
          <w:sz w:val="20"/>
          <w:szCs w:val="20"/>
        </w:rPr>
        <w:t>)</w:t>
      </w:r>
      <w:r w:rsidR="006471D3">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6471D3" w:rsidRPr="006471D3">
        <w:rPr>
          <w:rFonts w:eastAsia="Times New Roman"/>
          <w:i/>
          <w:color w:val="C00000"/>
          <w:sz w:val="20"/>
          <w:szCs w:val="20"/>
        </w:rPr>
        <w:t>(1.1), п. 2(2.1 (2.1.1, 2.1.2), 2.2</w:t>
      </w:r>
      <w:r w:rsidR="00ED4EBA">
        <w:rPr>
          <w:rFonts w:eastAsia="Times New Roman"/>
          <w:i/>
          <w:color w:val="C00000"/>
          <w:sz w:val="20"/>
          <w:szCs w:val="20"/>
        </w:rPr>
        <w:t xml:space="preserve"> (2.2.1)</w:t>
      </w:r>
      <w:r w:rsidR="006471D3" w:rsidRPr="006471D3">
        <w:rPr>
          <w:rFonts w:eastAsia="Times New Roman"/>
          <w:i/>
          <w:color w:val="C00000"/>
          <w:sz w:val="20"/>
          <w:szCs w:val="20"/>
        </w:rPr>
        <w:t>, 2.3, 2.4, 2.5, 2.6, 2.7), п.3(3.1, 3.2, 3.3, 3.4, 3.5, 3.6, 3.7), п.4(4.1, 4.2, 4.3, 4.4</w:t>
      </w:r>
      <w:r w:rsidR="009A67E5">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3" w:name="_%D0%97%D0%B0%D1%8F%D0%B2%D0%BA%D0%B0_%D"/>
      <w:bookmarkStart w:id="24" w:name="_%D0%9F%D0%B8%D1%81%D1%8C%D0%BC%D0%BE_%D"/>
      <w:bookmarkEnd w:id="23"/>
      <w:bookmarkEnd w:id="24"/>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F8376D">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5" w:name="_%D0%A4%D0%BE%D1%80%D0%BC%D0%B0_2_%D0%90"/>
      <w:bookmarkEnd w:id="25"/>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6" w:name="_%D0%90%D0%BD%D0%BA%D0%B5%D1%82%D0%B0_%D"/>
      <w:bookmarkEnd w:id="26"/>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7" w:name="_%D0%A4%D0%BE%D1%80%D0%BC%D0%B0_3_%D0%A2"/>
      <w:bookmarkStart w:id="28" w:name="_Ref313304436"/>
      <w:bookmarkStart w:id="29" w:name="_%D0%A4%D0%BE%D1%80%D0%BC%D0%B0_4_%D0%A0"/>
      <w:bookmarkEnd w:id="27"/>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8"/>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0" w:name="_%D0%A4%D0%BE%D1%80%D0%BC%D0%B0_6_%D0%94"/>
      <w:bookmarkStart w:id="31" w:name="_%D0%A4%D0%BE%D1%80%D0%BC%D0%B0_5_%D0%A4"/>
      <w:bookmarkStart w:id="32" w:name="_%D0%A4%D0%BE%D1%80%D0%BC%D0%B0_5_%D0%A1"/>
      <w:bookmarkEnd w:id="30"/>
      <w:bookmarkEnd w:id="31"/>
      <w:bookmarkEnd w:id="32"/>
    </w:p>
    <w:p w:rsidR="00C03E71" w:rsidRDefault="00C03E71">
      <w:pPr>
        <w:keepNext/>
        <w:spacing w:before="60" w:after="60"/>
        <w:ind w:left="788" w:hanging="357"/>
        <w:jc w:val="center"/>
      </w:pPr>
      <w:bookmarkStart w:id="33" w:name="_%D0%A0%D0%90%D0%97%D0%94%D0%95%D0%9B_IV"/>
      <w:bookmarkStart w:id="34" w:name="_%D0%A4%D0%BE%D1%80%D0%BC%D0%B0_7_%D0%9F"/>
      <w:bookmarkEnd w:id="33"/>
      <w:bookmarkEnd w:id="34"/>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w:t>
            </w:r>
            <w:r w:rsidR="00F8376D">
              <w:rPr>
                <w:rFonts w:eastAsia="Times New Roman"/>
                <w:iCs/>
                <w:color w:val="000000"/>
                <w:sz w:val="20"/>
                <w:szCs w:val="20"/>
              </w:rPr>
              <w:t>Товар</w:t>
            </w:r>
            <w:bookmarkStart w:id="35" w:name="_GoBack"/>
            <w:bookmarkEnd w:id="35"/>
            <w:r>
              <w:rPr>
                <w:rFonts w:eastAsia="Times New Roman"/>
                <w:iCs/>
                <w:color w:val="000000"/>
                <w:sz w:val="20"/>
                <w:szCs w:val="20"/>
              </w:rPr>
              <w:t xml:space="preserve">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29"/>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CE0" w:rsidRDefault="00767CE0">
      <w:r>
        <w:separator/>
      </w:r>
    </w:p>
  </w:endnote>
  <w:endnote w:type="continuationSeparator" w:id="0">
    <w:p w:rsidR="00767CE0" w:rsidRDefault="0076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B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1D3" w:rsidRDefault="006471D3" w:rsidP="00B80539">
    <w:pPr>
      <w:pStyle w:val="af3"/>
      <w:jc w:val="right"/>
    </w:pPr>
    <w:r>
      <w:fldChar w:fldCharType="begin"/>
    </w:r>
    <w:r>
      <w:instrText xml:space="preserve"> PAGE </w:instrText>
    </w:r>
    <w:r>
      <w:fldChar w:fldCharType="separate"/>
    </w:r>
    <w:r w:rsidR="00F8376D">
      <w:rPr>
        <w:noProof/>
      </w:rPr>
      <w:t>41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CE0" w:rsidRDefault="00767CE0">
      <w:r>
        <w:separator/>
      </w:r>
    </w:p>
  </w:footnote>
  <w:footnote w:type="continuationSeparator" w:id="0">
    <w:p w:rsidR="00767CE0" w:rsidRDefault="00767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934"/>
    <w:rsid w:val="00196F20"/>
    <w:rsid w:val="001A7611"/>
    <w:rsid w:val="001D0638"/>
    <w:rsid w:val="001E4222"/>
    <w:rsid w:val="001E7F35"/>
    <w:rsid w:val="001F158D"/>
    <w:rsid w:val="001F4D93"/>
    <w:rsid w:val="001F5A80"/>
    <w:rsid w:val="002208A8"/>
    <w:rsid w:val="00223631"/>
    <w:rsid w:val="00237A99"/>
    <w:rsid w:val="00240E79"/>
    <w:rsid w:val="00243DC0"/>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96A5F"/>
    <w:rsid w:val="003A3161"/>
    <w:rsid w:val="003A36D5"/>
    <w:rsid w:val="003A4290"/>
    <w:rsid w:val="0040306F"/>
    <w:rsid w:val="004247C1"/>
    <w:rsid w:val="004320F9"/>
    <w:rsid w:val="00440FA4"/>
    <w:rsid w:val="00444A6E"/>
    <w:rsid w:val="004458C5"/>
    <w:rsid w:val="00452B94"/>
    <w:rsid w:val="0046183F"/>
    <w:rsid w:val="00480470"/>
    <w:rsid w:val="0049590D"/>
    <w:rsid w:val="004A4FFC"/>
    <w:rsid w:val="004B346F"/>
    <w:rsid w:val="004C1570"/>
    <w:rsid w:val="004D1C00"/>
    <w:rsid w:val="004E12AA"/>
    <w:rsid w:val="004E53AD"/>
    <w:rsid w:val="004E5572"/>
    <w:rsid w:val="004F048C"/>
    <w:rsid w:val="00503B42"/>
    <w:rsid w:val="00504B85"/>
    <w:rsid w:val="005076F3"/>
    <w:rsid w:val="00514E17"/>
    <w:rsid w:val="005161DE"/>
    <w:rsid w:val="00516DE2"/>
    <w:rsid w:val="00526DA3"/>
    <w:rsid w:val="00534839"/>
    <w:rsid w:val="00546083"/>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471D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2046"/>
    <w:rsid w:val="00735335"/>
    <w:rsid w:val="00743E72"/>
    <w:rsid w:val="007458A5"/>
    <w:rsid w:val="007548EE"/>
    <w:rsid w:val="007560D5"/>
    <w:rsid w:val="00764398"/>
    <w:rsid w:val="00764ACF"/>
    <w:rsid w:val="00767CE0"/>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50C"/>
    <w:rsid w:val="00963A6F"/>
    <w:rsid w:val="009A5222"/>
    <w:rsid w:val="009A67E5"/>
    <w:rsid w:val="009D2686"/>
    <w:rsid w:val="009D29C0"/>
    <w:rsid w:val="009D3965"/>
    <w:rsid w:val="009E0487"/>
    <w:rsid w:val="009F5975"/>
    <w:rsid w:val="009F5E45"/>
    <w:rsid w:val="00A15122"/>
    <w:rsid w:val="00A15405"/>
    <w:rsid w:val="00A2218C"/>
    <w:rsid w:val="00A31594"/>
    <w:rsid w:val="00A356EF"/>
    <w:rsid w:val="00A457E5"/>
    <w:rsid w:val="00A5012F"/>
    <w:rsid w:val="00A516D0"/>
    <w:rsid w:val="00A55117"/>
    <w:rsid w:val="00A67B2D"/>
    <w:rsid w:val="00A73A83"/>
    <w:rsid w:val="00A7487D"/>
    <w:rsid w:val="00A75BEE"/>
    <w:rsid w:val="00A80569"/>
    <w:rsid w:val="00A80666"/>
    <w:rsid w:val="00A85FB1"/>
    <w:rsid w:val="00AC33C8"/>
    <w:rsid w:val="00AD0B22"/>
    <w:rsid w:val="00AD6C8D"/>
    <w:rsid w:val="00AD72F2"/>
    <w:rsid w:val="00AD7E65"/>
    <w:rsid w:val="00AE0A29"/>
    <w:rsid w:val="00AF013E"/>
    <w:rsid w:val="00B228AA"/>
    <w:rsid w:val="00B2313D"/>
    <w:rsid w:val="00B24B02"/>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B64C9"/>
    <w:rsid w:val="00CC7E4E"/>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1B6"/>
    <w:rsid w:val="00D95A08"/>
    <w:rsid w:val="00D969B5"/>
    <w:rsid w:val="00D9718C"/>
    <w:rsid w:val="00DA4FDC"/>
    <w:rsid w:val="00DC587E"/>
    <w:rsid w:val="00DE4FF1"/>
    <w:rsid w:val="00E148C1"/>
    <w:rsid w:val="00E30BA6"/>
    <w:rsid w:val="00E31423"/>
    <w:rsid w:val="00E31669"/>
    <w:rsid w:val="00E43CC6"/>
    <w:rsid w:val="00E4643F"/>
    <w:rsid w:val="00E67B27"/>
    <w:rsid w:val="00E763A0"/>
    <w:rsid w:val="00E93B8A"/>
    <w:rsid w:val="00ED0893"/>
    <w:rsid w:val="00ED4EBA"/>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8376D"/>
    <w:rsid w:val="00F94AFD"/>
    <w:rsid w:val="00FB04C7"/>
    <w:rsid w:val="00FB72DE"/>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59B9D-A187-4FCD-A0E6-3D373ACE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11772</Words>
  <Characters>67106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78721</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Ушакова Юлия Сергеевна</cp:lastModifiedBy>
  <cp:revision>3</cp:revision>
  <cp:lastPrinted>2024-05-31T04:47:00Z</cp:lastPrinted>
  <dcterms:created xsi:type="dcterms:W3CDTF">2024-05-29T11:40:00Z</dcterms:created>
  <dcterms:modified xsi:type="dcterms:W3CDTF">2024-05-31T04:47:00Z</dcterms:modified>
</cp:coreProperties>
</file>